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hint="eastAsia" w:ascii="宋体" w:hAnsi="宋体"/>
          <w:b/>
          <w:bCs/>
          <w:color w:val="333333"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333333"/>
          <w:sz w:val="24"/>
        </w:rPr>
        <w:t>一、数字排列规律题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观察下列各算式： 1+3=4=</w:t>
      </w:r>
      <w:r>
        <w:rPr>
          <w:rFonts w:hint="eastAsia" w:ascii="宋体" w:hAnsi="宋体"/>
          <w:position w:val="-4"/>
          <w:sz w:val="24"/>
        </w:rPr>
        <w:object>
          <v:shape id="_x0000_i1025" o:spt="75" type="#_x0000_t75" style="height:14.95pt;width:13.95pt;" o:ole="t" filled="f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sz w:val="24"/>
        </w:rPr>
        <w:t>，1+3+5=9=</w:t>
      </w:r>
      <w:r>
        <w:rPr>
          <w:rFonts w:hint="eastAsia" w:ascii="宋体" w:hAnsi="宋体"/>
          <w:position w:val="-6"/>
          <w:sz w:val="24"/>
        </w:rPr>
        <w:object>
          <v:shape id="_x0000_i1026" o:spt="75" type="#_x0000_t75" style="height:15.95pt;width:12.95pt;" o:ole="t" filled="f" stroked="f" coordsize="21600,21600">
            <v:path/>
            <v:fill on="f" focussize="0,0"/>
            <v:stroke on="f"/>
            <v:imagedata r:id="rId10" o:title=""/>
            <o:lock v:ext="edit" grouping="f" rotation="f" text="f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/>
          <w:sz w:val="24"/>
        </w:rPr>
        <w:t>，1+3+5+7=16=</w:t>
      </w:r>
      <w:r>
        <w:rPr>
          <w:rFonts w:hint="eastAsia" w:ascii="宋体" w:hAnsi="宋体"/>
          <w:position w:val="-4"/>
          <w:sz w:val="24"/>
        </w:rPr>
        <w:object>
          <v:shape id="_x0000_i1027" o:spt="75" type="#_x0000_t75" style="height:14.95pt;width:13.95pt;" o:ole="t" filled="f" stroked="f" coordsize="21600,21600">
            <v:path/>
            <v:fill on="f" focussize="0,0"/>
            <v:stroke on="f"/>
            <v:imagedata r:id="rId12" o:title=""/>
            <o:lock v:ext="edit" grouping="f" rotation="f" text="f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…
按此规律</w:t>
      </w:r>
    </w:p>
    <w:p>
      <w:pPr>
        <w:numPr>
          <w:ilvl w:val="0"/>
          <w:numId w:val="2"/>
        </w:num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试猜想：1+3+5+7+…+2005+2007的值
？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（2）推广：  1+3+5+7+9+…+（2n-1)+（2n+1)的和是多少 ？
 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2、下面数列后两位应该填上什么数字呢？
2  3  5  8  12  17  __   __ 
</w:t>
      </w:r>
    </w:p>
    <w:p>
      <w:pPr>
        <w:numPr>
          <w:ilvl w:val="0"/>
          <w:numId w:val="3"/>
        </w:num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请填出下面横线上的数字。
 1   1   2  3  5  8  ____  21</w:t>
      </w:r>
    </w:p>
    <w:p>
      <w:pPr>
        <w:numPr>
          <w:ilvl w:val="0"/>
          <w:numId w:val="3"/>
        </w:num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有一串数，它的排列规律是1、2、3、2、3、4、3、4、5、4、5、6、……聪明的你猜猜第100个（    ）</w:t>
      </w:r>
    </w:p>
    <w:p>
      <w:pPr>
        <w:pStyle w:val="2"/>
        <w:spacing w:line="520" w:lineRule="atLeast"/>
        <w:jc w:val="left"/>
        <w:rPr>
          <w:rFonts w:hint="eastAsia" w:hAnsi="宋体"/>
          <w:b/>
          <w:bCs/>
          <w:sz w:val="24"/>
        </w:rPr>
      </w:pPr>
      <w:r>
        <w:rPr>
          <w:rFonts w:hint="eastAsia" w:hAnsi="宋体"/>
          <w:b/>
          <w:bCs/>
          <w:color w:val="333333"/>
          <w:sz w:val="24"/>
        </w:rPr>
        <w:t>二、几何图形变化规律题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1、观察下列球的排列规律(其中●是实心球，○是空心球)：●○○●●○○○○○●○○●●○○○○○●○○●●○○○○○●……从第1个球起到第2004个球止，共有实心球</w:t>
      </w:r>
      <w:r>
        <w:rPr>
          <w:rFonts w:hint="eastAsia" w:ascii="宋体" w:hAnsi="宋体"/>
          <w:sz w:val="24"/>
          <w:szCs w:val="21"/>
          <w:u w:val="single"/>
        </w:rPr>
        <w:t xml:space="preserve">        </w:t>
      </w:r>
      <w:r>
        <w:rPr>
          <w:rFonts w:hint="eastAsia" w:ascii="宋体" w:hAnsi="宋体"/>
          <w:sz w:val="24"/>
          <w:szCs w:val="21"/>
        </w:rPr>
        <w:t>个．</w:t>
      </w:r>
    </w:p>
    <w:p>
      <w:pPr>
        <w:tabs>
          <w:tab w:val="right" w:leader="dot" w:pos="7120"/>
        </w:tabs>
        <w:autoSpaceDE w:val="0"/>
        <w:autoSpaceDN w:val="0"/>
        <w:spacing w:line="360" w:lineRule="auto"/>
        <w:ind w:leftChars="-1" w:hanging="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2、观察下列图形排列规律（其中△是三角形，□是正方形，○是圆），□○△□□○△□○△□□○△□┅┅，若第一个图形是正方形，则第2008个图形是</w:t>
      </w:r>
      <w:r>
        <w:rPr>
          <w:rFonts w:hint="eastAsia" w:ascii="宋体" w:hAnsi="宋体"/>
          <w:sz w:val="24"/>
          <w:u w:val="single"/>
        </w:rPr>
        <w:t xml:space="preserve">                   </w:t>
      </w:r>
      <w:r>
        <w:rPr>
          <w:rFonts w:hint="eastAsia" w:ascii="宋体" w:hAnsi="宋体"/>
          <w:sz w:val="24"/>
        </w:rPr>
        <w:t>（填图形名称）.</w:t>
      </w:r>
    </w:p>
    <w:p>
      <w:pPr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kern w:val="0"/>
          <w:sz w:val="24"/>
        </w:rPr>
        <w:t>三、</w:t>
      </w:r>
      <w:r>
        <w:rPr>
          <w:rFonts w:hint="eastAsia" w:ascii="宋体" w:hAnsi="宋体"/>
          <w:b/>
          <w:color w:val="333333"/>
          <w:sz w:val="24"/>
        </w:rPr>
        <w:t>数、式计算规律题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1、已知下列等式： 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① 1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＝1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；    ② 1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＋2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＝3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；     ③ 1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＋2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＋3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＝6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；      ④ 1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＋2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＋3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＋4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＝10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 xml:space="preserve"> ；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由此规律知，第⑤个等式是 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>．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2、观察下面的几个算式： 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   1+2+1=4，    1+2+3+2+1=9， 　1+2+3+4+3+2+1=16， 　1+2+3+4+5+4+3+2+1=25，… </w:t>
      </w:r>
    </w:p>
    <w:p>
      <w:pPr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1"/>
        </w:rPr>
        <w:t>根据你所发现的规律，请你直接写出下面式子的结果： 1+2+3+…+99+100+99+…+3+2+1=____.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position w:val="-24"/>
          <w:sz w:val="24"/>
        </w:rPr>
        <w:object>
          <v:shape id="_x0000_i1028" o:spt="75" type="#_x0000_t75" style="height:31pt;width:336.55pt;" o:ole="t" filled="f" stroked="f" coordsize="21600,21600">
            <v:path/>
            <v:fill on="f" focussize="0,0"/>
            <v:stroke on="f"/>
            <v:imagedata r:id="rId14" o:title=""/>
            <o:lock v:ext="edit" grouping="f" rotation="f" text="f" aspectratio="t"/>
            <w10:wrap type="none"/>
            <w10:anchorlock/>
          </v:shape>
          <o:OLEObject Type="Embed" ProgID="Equation.2" ShapeID="_x0000_i1028" DrawAspect="Content" ObjectID="_1468075728" r:id="rId13">
            <o:LockedField>false</o:LockedField>
          </o:OLEObject>
        </w:object>
      </w:r>
    </w:p>
    <w:p>
      <w:pPr>
        <w:jc w:val="left"/>
        <w:rPr>
          <w:rFonts w:hint="eastAsia" w:ascii="宋体" w:hAnsi="宋体" w:cs="宋体"/>
          <w:b/>
          <w:kern w:val="0"/>
          <w:sz w:val="24"/>
          <w:szCs w:val="36"/>
        </w:rPr>
      </w:pPr>
      <w:r>
        <w:rPr>
          <w:rFonts w:hint="eastAsia" w:ascii="宋体" w:hAnsi="宋体"/>
          <w:position w:val="-24"/>
          <w:sz w:val="24"/>
        </w:rPr>
        <w:object>
          <v:shape id="_x0000_i1029" o:spt="75" type="#_x0000_t75" style="height:31pt;width:306pt;" o:ole="t" filled="f" stroked="f" coordsize="21600,21600">
            <v:path/>
            <v:fill on="f" focussize="0,0"/>
            <v:stroke on="f"/>
            <v:imagedata r:id="rId16" o:title=""/>
            <o:lock v:ext="edit" grouping="f" rotation="f" text="f" aspectratio="t"/>
            <w10:wrap type="none"/>
            <w10:anchorlock/>
          </v:shape>
          <o:OLEObject Type="Embed" ProgID="Equation.2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</w:t>
      </w:r>
    </w:p>
    <w:p>
      <w:pPr>
        <w:jc w:val="left"/>
        <w:rPr>
          <w:rFonts w:hint="eastAsia"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8"/>
          <w:szCs w:val="21"/>
        </w:rPr>
        <w:t>规律发现专题训练</w:t>
      </w:r>
    </w:p>
    <w:p>
      <w:pPr>
        <w:spacing w:line="288" w:lineRule="auto"/>
        <w:ind w:left="480" w:hanging="480" w:hangingChars="20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544830</wp:posOffset>
                </wp:positionV>
                <wp:extent cx="2962275" cy="617855"/>
                <wp:effectExtent l="0" t="0" r="0" b="10795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617855"/>
                          <a:chOff x="0" y="0"/>
                          <a:chExt cx="6720" cy="1500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0" cy="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5460" y="408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position w:val="-25"/>
                                </w:rPr>
                              </w:pPr>
                              <w:r>
                                <w:rPr>
                                  <w:rFonts w:hint="eastAsia"/>
                                  <w:position w:val="-25"/>
                                </w:rPr>
                                <w:t>……</w:t>
                              </w:r>
                            </w:p>
                            <w:p>
                              <w:pPr>
                                <w:rPr>
                                  <w:position w:val="-25"/>
                                </w:rPr>
                              </w:pPr>
                            </w:p>
                            <w:p>
                              <w:pPr>
                                <w:rPr>
                                  <w:position w:val="-25"/>
                                </w:rPr>
                              </w:pPr>
                            </w:p>
                            <w:p>
                              <w:pPr>
                                <w:rPr>
                                  <w:position w:val="-25"/>
                                </w:rPr>
                              </w:pPr>
                            </w:p>
                            <w:p>
                              <w:pPr>
                                <w:rPr>
                                  <w:position w:val="-25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89.25pt;margin-top:42.9pt;height:48.65pt;width:233.25pt;z-index:-251658240;mso-width-relative:page;mso-height-relative:page;" coordsize="6720,1500" o:gfxdata="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">
                <o:lock v:ext="edit" aspectratio="f"/>
                <v:shape id="_x0000_s1026" o:spid="_x0000_s1026" o:spt="75" type="#_x0000_t75" style="position:absolute;left:0;top:0;height:1500;width:5310;" filled="f" o:preferrelative="t" stroked="f" coordsize="21600,21600" o:gfxdata="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RxI3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7" o:title=""/>
                  <o:lock v:ext="edit" aspectratio="f"/>
                </v:shape>
                <v:shape id="_x0000_s1026" o:spid="_x0000_s1026" o:spt="202" type="#_x0000_t202" style="position:absolute;left:5460;top:408;height:624;width:1260;" filled="f" stroked="f" coordsize="21600,21600" o:gfxdata="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dWp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position w:val="-25"/>
                          </w:rPr>
                        </w:pPr>
                        <w:r>
                          <w:rPr>
                            <w:rFonts w:hint="eastAsia"/>
                            <w:position w:val="-25"/>
                          </w:rPr>
                          <w:t>……</w:t>
                        </w:r>
                      </w:p>
                      <w:p>
                        <w:pPr>
                          <w:rPr>
                            <w:position w:val="-25"/>
                          </w:rPr>
                        </w:pPr>
                      </w:p>
                      <w:p>
                        <w:pPr>
                          <w:rPr>
                            <w:position w:val="-25"/>
                          </w:rPr>
                        </w:pPr>
                      </w:p>
                      <w:p>
                        <w:pPr>
                          <w:rPr>
                            <w:position w:val="-25"/>
                          </w:rPr>
                        </w:pPr>
                      </w:p>
                      <w:p>
                        <w:pPr>
                          <w:rPr>
                            <w:position w:val="-2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1"/>
        </w:rPr>
        <w:t>1．用黑白两种颜色的正六边形地砖按如下所示的规律拼成若干个图案：第(4)个图案中有黑色地砖4块；那么第(</w:t>
      </w:r>
      <w:r>
        <w:rPr>
          <w:rFonts w:hint="eastAsia" w:ascii="宋体" w:hAnsi="宋体"/>
          <w:position w:val="-6"/>
          <w:sz w:val="24"/>
          <w:szCs w:val="21"/>
        </w:rPr>
        <w:object>
          <v:shape id="_x0000_i1030" o:spt="75" type="#_x0000_t75" style="height:11.25pt;width:9.75pt;" o:ole="t" filled="f" o:preferrelative="t" stroked="f" coordsize="21600,21600">
            <v:path/>
            <v:fill on="f" focussize="0,0"/>
            <v:stroke on="f"/>
            <v:imagedata r:id="rId19" o:title=""/>
            <o:lock v:ext="edit" grouping="f" rotation="f" text="f" aspectratio="f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)个图案中有</w:t>
      </w:r>
      <w:r>
        <w:rPr>
          <w:rFonts w:hint="eastAsia" w:ascii="宋体" w:hAnsi="宋体"/>
          <w:b/>
          <w:sz w:val="24"/>
          <w:szCs w:val="21"/>
          <w:em w:val="dot"/>
        </w:rPr>
        <w:t>白色</w:t>
      </w:r>
      <w:r>
        <w:rPr>
          <w:rFonts w:hint="eastAsia" w:ascii="宋体" w:hAnsi="宋体"/>
          <w:sz w:val="24"/>
          <w:szCs w:val="21"/>
        </w:rPr>
        <w:t>地砖</w:t>
      </w:r>
      <w:r>
        <w:rPr>
          <w:rFonts w:hint="eastAsia" w:ascii="宋体" w:hAnsi="宋体"/>
          <w:sz w:val="24"/>
          <w:szCs w:val="21"/>
          <w:u w:val="single"/>
        </w:rPr>
        <w:t xml:space="preserve">         </w:t>
      </w:r>
      <w:r>
        <w:rPr>
          <w:rFonts w:hint="eastAsia" w:ascii="宋体" w:hAnsi="宋体"/>
          <w:sz w:val="24"/>
          <w:szCs w:val="21"/>
        </w:rPr>
        <w:t>块。</w:t>
      </w:r>
    </w:p>
    <w:p>
      <w:pPr>
        <w:spacing w:before="78" w:line="300" w:lineRule="exact"/>
        <w:ind w:firstLine="480" w:firstLineChars="20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pict>
          <v:group id="_x0000_s1029" o:spid="_x0000_s1029" o:spt="203" style="position:absolute;left:0pt;margin-left:351pt;margin-top:5.45pt;height:107.4pt;width:99pt;mso-wrap-distance-bottom:0pt;mso-wrap-distance-left:9pt;mso-wrap-distance-right:9pt;mso-wrap-distance-top:0pt;z-index:251661312;mso-width-relative:page;mso-height-relative:page;" coordsize="1290,1446">
            <o:lock v:ext="edit" grouping="f" rotation="f" text="f"/>
            <v:shape id="_x0000_s1030" o:spid="_x0000_s1030" o:spt="75" type="#_x0000_t75" style="position:absolute;left:0;top:0;height:1110;width:1290;" o:ole="t" filled="f" o:preferrelative="t" stroked="f" coordsize="21600,21600">
              <v:path/>
              <v:fill on="f" focussize="0,0"/>
              <v:stroke on="f"/>
              <v:imagedata r:id="rId21" cropbottom="10856f" o:title=""/>
              <o:lock v:ext="edit" grouping="f" rotation="f" text="f" aspectratio="t"/>
            </v:shape>
            <v:shape id="_x0000_s1031" o:spid="_x0000_s1031" o:spt="202" type="#_x0000_t202" style="position:absolute;left:420;top:942;height:504;width:860;" filled="f" stroked="f" coordsize="21600,21600">
              <v:path/>
              <v:fill on="f" focussize="0,0"/>
              <v:stroke on="f"/>
              <v:imagedata o:title=""/>
              <o:lock v:ext="edit" grouping="f" rotation="f" text="f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</w:p>
                </w:txbxContent>
              </v:textbox>
            </v:shape>
            <w10:wrap type="square" side="left"/>
          </v:group>
          <o:OLEObject Type="Embed" ProgID="PBrush" ShapeID="_x0000_s1030" DrawAspect="Content" ObjectID="_1468075731" r:id="rId20">
            <o:LockedField>false</o:LockedField>
          </o:OLEObject>
        </w:pict>
      </w:r>
    </w:p>
    <w:p>
      <w:pPr>
        <w:spacing w:before="78" w:line="300" w:lineRule="exact"/>
        <w:ind w:firstLine="480" w:firstLineChars="200"/>
        <w:jc w:val="left"/>
        <w:rPr>
          <w:rFonts w:hint="eastAsia" w:ascii="宋体" w:hAnsi="宋体"/>
          <w:sz w:val="24"/>
          <w:szCs w:val="21"/>
        </w:rPr>
      </w:pPr>
    </w:p>
    <w:p>
      <w:pPr>
        <w:adjustRightInd w:val="0"/>
        <w:snapToGrid w:val="0"/>
        <w:jc w:val="left"/>
        <w:rPr>
          <w:rFonts w:hint="eastAsia" w:ascii="宋体" w:hAnsi="宋体"/>
          <w:b/>
          <w:color w:val="000000"/>
          <w:sz w:val="24"/>
          <w:szCs w:val="21"/>
        </w:rPr>
      </w:pP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2.我国著名数学家华罗庚曾说过：“数形结合百般好，隔裂分家万事非。”如图，在一个边长为1的正方形纸版上，依次贴上面积为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/>
            <v:imagedata r:id="rId23" o:title=""/>
            <o:lock v:ext="edit" grouping="f" rotation="f" text="f" aspectratio="t"/>
            <w10:wrap type="none"/>
            <w10:anchorlock/>
          </v:shape>
          <o:OLEObject Type="Embed" ProgID="Equation.3" ShapeID="_x0000_i1031" DrawAspect="Content" ObjectID="_1468075732" r:id="rId22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/>
            <v:imagedata r:id="rId25" o:title=""/>
            <o:lock v:ext="edit" grouping="f" rotation="f" text="f" aspectratio="t"/>
            <w10:wrap type="none"/>
            <w10:anchorlock/>
          </v:shape>
          <o:OLEObject Type="Embed" ProgID="Equation.3" ShapeID="_x0000_i1032" DrawAspect="Content" ObjectID="_1468075733" r:id="rId24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，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/>
            <v:imagedata r:id="rId27" o:title=""/>
            <o:lock v:ext="edit" grouping="f" rotation="f" text="f" aspectratio="t"/>
            <w10:wrap type="none"/>
            <w10:anchorlock/>
          </v:shape>
          <o:OLEObject Type="Embed" ProgID="Equation.3" ShapeID="_x0000_i1033" DrawAspect="Content" ObjectID="_1468075734" r:id="rId26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，…，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4" o:spt="75" type="#_x0000_t75" style="height:30.75pt;width:18pt;" o:ole="t" filled="f" o:preferrelative="t" stroked="f" coordsize="21600,21600">
            <v:path/>
            <v:fill on="f" focussize="0,0"/>
            <v:stroke on="f"/>
            <v:imagedata r:id="rId29" o:title=""/>
            <o:lock v:ext="edit" grouping="f" rotation="f" text="f" aspectratio="t"/>
            <w10:wrap type="none"/>
            <w10:anchorlock/>
          </v:shape>
          <o:OLEObject Type="Embed" ProgID="Equation.3" ShapeID="_x0000_i1034" DrawAspect="Content" ObjectID="_1468075735" r:id="rId28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的矩形彩色纸片（n为大于1的整数）。请你用“数形结合”的思想，依数形变化的规律，计算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5" o:spt="75" type="#_x0000_t75" style="height:30.75pt;width:96.75pt;" o:ole="t" filled="f" o:preferrelative="t" stroked="f" coordsize="21600,21600">
            <v:path/>
            <v:fill on="f" focussize="0,0"/>
            <v:stroke on="f"/>
            <v:imagedata r:id="rId31" o:title=""/>
            <o:lock v:ext="edit" grouping="f" rotation="f" text="f" aspectratio="t"/>
            <w10:wrap type="none"/>
            <w10:anchorlock/>
          </v:shape>
          <o:OLEObject Type="Embed" ProgID="Equation.3" ShapeID="_x0000_i1035" DrawAspect="Content" ObjectID="_1468075736" r:id="rId30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=</w:t>
      </w:r>
      <w:r>
        <w:rPr>
          <w:rFonts w:hint="eastAsia" w:ascii="宋体" w:hAnsi="宋体"/>
          <w:sz w:val="24"/>
          <w:szCs w:val="21"/>
          <w:u w:val="single"/>
        </w:rPr>
        <w:t xml:space="preserve">               </w:t>
      </w:r>
      <w:r>
        <w:rPr>
          <w:rFonts w:hint="eastAsia" w:ascii="宋体" w:hAnsi="宋体"/>
          <w:sz w:val="24"/>
          <w:szCs w:val="21"/>
        </w:rPr>
        <w:t>。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4.将一张长方形的纸对折，如图所示可得到一条折痕（图中虚线）. 继续对折，对折时每次折痕与上次的折痕保持平行，连续对折三次后，可以得到7条折痕，那么对折四次可以得到_</w:t>
      </w:r>
      <w:r>
        <w:rPr>
          <w:rFonts w:hint="eastAsia" w:ascii="宋体" w:hAnsi="宋体"/>
          <w:sz w:val="24"/>
          <w:szCs w:val="21"/>
          <w:u w:val="single"/>
        </w:rPr>
        <w:t xml:space="preserve">          </w:t>
      </w:r>
      <w:r>
        <w:rPr>
          <w:rFonts w:hint="eastAsia" w:ascii="宋体" w:hAnsi="宋体"/>
          <w:sz w:val="24"/>
          <w:szCs w:val="21"/>
        </w:rPr>
        <w:t>条折痕 .如果对折</w:t>
      </w:r>
      <w:r>
        <w:rPr>
          <w:rFonts w:hint="eastAsia" w:ascii="宋体" w:hAnsi="宋体"/>
          <w:i/>
          <w:iCs/>
          <w:sz w:val="24"/>
          <w:szCs w:val="21"/>
        </w:rPr>
        <w:t>n</w:t>
      </w:r>
      <w:r>
        <w:rPr>
          <w:rFonts w:hint="eastAsia" w:ascii="宋体" w:hAnsi="宋体"/>
          <w:sz w:val="24"/>
          <w:szCs w:val="21"/>
        </w:rPr>
        <w:t>次，可以得到</w:t>
      </w:r>
      <w:r>
        <w:rPr>
          <w:rFonts w:hint="eastAsia" w:ascii="宋体" w:hAnsi="宋体"/>
          <w:sz w:val="24"/>
          <w:szCs w:val="21"/>
          <w:u w:val="single"/>
        </w:rPr>
        <w:t xml:space="preserve">          </w:t>
      </w:r>
      <w:r>
        <w:rPr>
          <w:rFonts w:hint="eastAsia" w:ascii="宋体" w:hAnsi="宋体"/>
          <w:sz w:val="24"/>
          <w:szCs w:val="21"/>
        </w:rPr>
        <w:t>条折痕 .</w:t>
      </w:r>
    </w:p>
    <w:p>
      <w:pPr>
        <w:tabs>
          <w:tab w:val="left" w:pos="6600"/>
        </w:tabs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4714875" cy="981710"/>
            <wp:effectExtent l="0" t="0" r="9525" b="0"/>
            <wp:wrapNone/>
            <wp:docPr id="1" name="图片 8" descr="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T5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4261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981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6600"/>
        </w:tabs>
        <w:jc w:val="left"/>
        <w:rPr>
          <w:rFonts w:hint="eastAsia" w:ascii="宋体" w:hAnsi="宋体"/>
          <w:sz w:val="24"/>
          <w:szCs w:val="21"/>
        </w:rPr>
      </w:pPr>
    </w:p>
    <w:p>
      <w:pPr>
        <w:jc w:val="left"/>
        <w:rPr>
          <w:rFonts w:hint="eastAsia" w:ascii="宋体" w:hAnsi="宋体"/>
          <w:sz w:val="24"/>
          <w:szCs w:val="21"/>
        </w:rPr>
      </w:pPr>
    </w:p>
    <w:p>
      <w:pPr>
        <w:jc w:val="left"/>
        <w:rPr>
          <w:rFonts w:hint="eastAsia" w:ascii="宋体" w:hAnsi="宋体"/>
          <w:sz w:val="24"/>
          <w:szCs w:val="21"/>
        </w:rPr>
      </w:pPr>
    </w:p>
    <w:p>
      <w:pPr>
        <w:jc w:val="left"/>
        <w:rPr>
          <w:rFonts w:hint="eastAsia" w:ascii="宋体" w:hAnsi="宋体"/>
          <w:sz w:val="24"/>
          <w:szCs w:val="21"/>
        </w:rPr>
      </w:pP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5.  观察下面一列有规律的数</w:t>
      </w:r>
    </w:p>
    <w:p>
      <w:pPr>
        <w:ind w:firstLine="240" w:firstLineChars="10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9284970</wp:posOffset>
                </wp:positionH>
                <wp:positionV relativeFrom="paragraph">
                  <wp:posOffset>541655</wp:posOffset>
                </wp:positionV>
                <wp:extent cx="785495" cy="336550"/>
                <wp:effectExtent l="0" t="0" r="0" b="0"/>
                <wp:wrapNone/>
                <wp:docPr id="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5495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731.1pt;margin-top:42.65pt;height:26.5pt;width:61.85pt;z-index:251659264;mso-width-relative:page;mso-height-relative:page;" filled="f" stroked="f" coordsize="21600,21600" o:gfxdata="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C9pjPs2QAAAAwBAAAPAAAAAAAAAAEAIAAAACIA&#10;AABkcnMvZG93bnJldi54bWxQSwECFAAUAAAACACHTuJAnC735JYBAAAIAwAADgAAAAAAAAABACAA&#10;AAAoAQAAZHJzL2Uyb0RvYy54bWxQSwUGAAAAAAYABgBZAQAAM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6" o:spt="75" type="#_x0000_t75" style="height:30.75pt;width:128.25pt;" o:ole="t" filled="f" o:preferrelative="t" stroked="f" coordsize="21600,21600">
            <v:path/>
            <v:fill on="f" focussize="0,0"/>
            <v:stroke on="f"/>
            <v:imagedata r:id="rId34" o:title=""/>
            <o:lock v:ext="edit" grouping="f" rotation="f" text="f" aspectratio="t"/>
            <w10:wrap type="none"/>
            <w10:anchorlock/>
          </v:shape>
          <o:OLEObject Type="Embed" ProgID="Equation.3" ShapeID="_x0000_i1036" DrawAspect="Content" ObjectID="_1468075737" r:id="rId33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， 根据这个规律可知第n个数是</w:t>
      </w:r>
      <w:r>
        <w:rPr>
          <w:rFonts w:hint="eastAsia" w:ascii="宋体" w:hAnsi="宋体"/>
          <w:sz w:val="24"/>
          <w:szCs w:val="21"/>
          <w:u w:val="single"/>
        </w:rPr>
        <w:t xml:space="preserve">       </w:t>
      </w:r>
      <w:r>
        <w:rPr>
          <w:rFonts w:hint="eastAsia" w:ascii="宋体" w:hAnsi="宋体"/>
          <w:sz w:val="24"/>
          <w:szCs w:val="21"/>
        </w:rPr>
        <w:t>（n是正整数）</w:t>
      </w:r>
    </w:p>
    <w:p>
      <w:pPr>
        <w:snapToGrid w:val="0"/>
        <w:jc w:val="left"/>
        <w:rPr>
          <w:rFonts w:hint="eastAsia" w:ascii="宋体" w:hAnsi="宋体"/>
          <w:sz w:val="24"/>
          <w:szCs w:val="21"/>
        </w:rPr>
      </w:pP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8.观察下面一列数：-1，2，-3，4，-5，6，-7，．．．，将这列数排成下列形式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-565150</wp:posOffset>
                </wp:positionV>
                <wp:extent cx="1372235" cy="1173480"/>
                <wp:effectExtent l="0" t="0" r="0" b="0"/>
                <wp:wrapSquare wrapText="left"/>
                <wp:docPr id="8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2235" cy="1173480"/>
                          <a:chOff x="0" y="0"/>
                          <a:chExt cx="2161" cy="1512"/>
                        </a:xfrm>
                      </wpg:grpSpPr>
                      <pic:pic xmlns:pic="http://schemas.openxmlformats.org/drawingml/2006/picture">
                        <pic:nvPicPr>
                          <pic:cNvPr id="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1" cy="1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7" name="文本框 12"/>
                        <wps:cNvSpPr txBox="1"/>
                        <wps:spPr>
                          <a:xfrm>
                            <a:off x="645" y="1008"/>
                            <a:ext cx="1075" cy="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第8题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363.45pt;margin-top:-44.5pt;height:92.4pt;width:108.05pt;mso-wrap-distance-bottom:0pt;mso-wrap-distance-left:9pt;mso-wrap-distance-right:9pt;mso-wrap-distance-top:0pt;z-index:251662336;mso-width-relative:page;mso-height-relative:page;" coordsize="2161,1512" o:gfxdata="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">
                <o:lock v:ext="edit" aspectratio="f"/>
                <v:shape id="图片 11" o:spid="_x0000_s1026" o:spt="75" type="#_x0000_t75" style="position:absolute;left:0;top:0;height:1316;width:2161;" filled="f" o:preferrelative="t" stroked="f" coordsize="21600,21600" o:gfxdata="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tMD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5" o:title=""/>
                  <o:lock v:ext="edit" aspectratio="t"/>
                </v:shape>
                <v:shape id="文本框 12" o:spid="_x0000_s1026" o:spt="202" type="#_x0000_t202" style="position:absolute;left:645;top:1008;height:504;width:1075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第8题</w:t>
                        </w:r>
                      </w:p>
                    </w:txbxContent>
                  </v:textbox>
                </v:shape>
                <w10:wrap type="square" side="left"/>
              </v:group>
            </w:pict>
          </mc:Fallback>
        </mc:AlternateContent>
      </w:r>
      <w:r>
        <w:rPr>
          <w:rFonts w:hint="eastAsia" w:ascii="宋体" w:hAnsi="宋体"/>
          <w:sz w:val="24"/>
          <w:szCs w:val="21"/>
        </w:rPr>
        <w:t>按照上述规律排下去，那么第10行从左边第9个数是</w:t>
      </w:r>
      <w:r>
        <w:rPr>
          <w:rFonts w:hint="eastAsia" w:ascii="宋体" w:hAnsi="宋体"/>
          <w:sz w:val="24"/>
          <w:szCs w:val="21"/>
          <w:u w:val="single"/>
        </w:rPr>
        <w:t xml:space="preserve">    </w:t>
      </w:r>
      <w:r>
        <w:rPr>
          <w:rFonts w:hint="eastAsia" w:ascii="宋体" w:hAnsi="宋体"/>
          <w:sz w:val="24"/>
          <w:szCs w:val="21"/>
        </w:rPr>
        <w:t>.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14.先观察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7" o:spt="75" type="#_x0000_t75" style="height:30.75pt;width:60pt;" o:ole="t" filled="f" o:preferrelative="t" stroked="f" coordsize="21600,21600">
            <v:path/>
            <v:fill on="f" focussize="0,0"/>
            <v:stroke on="f"/>
            <v:imagedata r:id="rId37" o:title=""/>
            <o:lock v:ext="edit" grouping="f" rotation="f" text="f" aspectratio="t"/>
            <w10:wrap type="none"/>
            <w10:anchorlock/>
          </v:shape>
          <o:OLEObject Type="Embed" ProgID="Equation.3" ShapeID="_x0000_i1037" DrawAspect="Content" ObjectID="_1468075738" r:id="rId36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8" o:spt="75" type="#_x0000_t75" style="height:30.75pt;width:83.25pt;" o:ole="t" filled="f" o:preferrelative="t" stroked="f" coordsize="21600,21600">
            <v:path/>
            <v:fill on="f" focussize="0,0"/>
            <v:stroke on="f"/>
            <v:imagedata r:id="rId39" o:title=""/>
            <o:lock v:ext="edit" grouping="f" rotation="f" text="f" aspectratio="t"/>
            <w10:wrap type="none"/>
            <w10:anchorlock/>
          </v:shape>
          <o:OLEObject Type="Embed" ProgID="Equation.3" ShapeID="_x0000_i1038" DrawAspect="Content" ObjectID="_1468075739" r:id="rId38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＝1－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39" o:spt="75" type="#_x0000_t75" style="height:30.75pt;width:11.25pt;" o:ole="t" filled="f" o:preferrelative="t" stroked="f" coordsize="21600,21600">
            <v:path/>
            <v:fill on="f" focussize="0,0"/>
            <v:stroke on="f"/>
            <v:imagedata r:id="rId41" o:title=""/>
            <o:lock v:ext="edit" grouping="f" rotation="f" text="f" aspectratio="t"/>
            <w10:wrap type="none"/>
            <w10:anchorlock/>
          </v:shape>
          <o:OLEObject Type="Embed" ProgID="Equation.3" ShapeID="_x0000_i1039" DrawAspect="Content" ObjectID="_1468075740" r:id="rId40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40" o:spt="75" type="#_x0000_t75" style="height:30.75pt;width:12pt;" o:ole="t" filled="f" o:preferrelative="t" stroked="f" coordsize="21600,21600">
            <v:path/>
            <v:fill on="f" focussize="0,0"/>
            <v:stroke on="f"/>
            <v:imagedata r:id="rId43" o:title=""/>
            <o:lock v:ext="edit" grouping="f" rotation="f" text="f" aspectratio="t"/>
            <w10:wrap type="none"/>
            <w10:anchorlock/>
          </v:shape>
          <o:OLEObject Type="Embed" ProgID="Equation.3" ShapeID="_x0000_i1040" DrawAspect="Content" ObjectID="_1468075741" r:id="rId42">
            <o:LockedField>false</o:LockedField>
          </o:OLEObject>
        </w:object>
      </w:r>
    </w:p>
    <w:p>
      <w:pPr>
        <w:ind w:firstLine="42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position w:val="-24"/>
          <w:sz w:val="24"/>
          <w:szCs w:val="21"/>
        </w:rPr>
        <w:object>
          <v:shape id="_x0000_i1041" o:spt="75" type="#_x0000_t75" style="height:30.75pt;width:95.25pt;" o:ole="t" filled="f" o:preferrelative="t" stroked="f" coordsize="21600,21600">
            <v:path/>
            <v:fill on="f" focussize="0,0"/>
            <v:stroke on="f"/>
            <v:imagedata r:id="rId45" o:title=""/>
            <o:lock v:ext="edit" grouping="f" rotation="f" text="f" aspectratio="t"/>
            <w10:wrap type="none"/>
            <w10:anchorlock/>
          </v:shape>
          <o:OLEObject Type="Embed" ProgID="Equation.3" ShapeID="_x0000_i1041" DrawAspect="Content" ObjectID="_1468075742" r:id="rId44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42" o:spt="75" type="#_x0000_t75" style="height:30.75pt;width:128.95pt;" o:ole="t" filled="f" o:preferrelative="t" stroked="f" coordsize="21600,21600">
            <v:path/>
            <v:fill on="f" focussize="0,0"/>
            <v:stroke on="f"/>
            <v:imagedata r:id="rId47" o:title=""/>
            <o:lock v:ext="edit" grouping="f" rotation="f" text="f" aspectratio="t"/>
            <w10:wrap type="none"/>
            <w10:anchorlock/>
          </v:shape>
          <o:OLEObject Type="Embed" ProgID="Equation.3" ShapeID="_x0000_i1042" DrawAspect="Content" ObjectID="_1468075743" r:id="rId46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＝1－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43" o:spt="75" type="#_x0000_t75" style="height:30.75pt;width:12pt;" o:ole="t" filled="f" o:preferrelative="t" stroked="f" coordsize="21600,21600">
            <v:path/>
            <v:fill on="f" focussize="0,0"/>
            <v:stroke on="f"/>
            <v:imagedata r:id="rId49" o:title=""/>
            <o:lock v:ext="edit" grouping="f" rotation="f" text="f" aspectratio="t"/>
            <w10:wrap type="none"/>
            <w10:anchorlock/>
          </v:shape>
          <o:OLEObject Type="Embed" ProgID="Equation.3" ShapeID="_x0000_i1043" DrawAspect="Content" ObjectID="_1468075744" r:id="rId48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＝</w:t>
      </w:r>
      <w:r>
        <w:rPr>
          <w:rFonts w:hint="eastAsia" w:ascii="宋体" w:hAnsi="宋体"/>
          <w:position w:val="-24"/>
          <w:sz w:val="24"/>
          <w:szCs w:val="21"/>
        </w:rPr>
        <w:object>
          <v:shape id="_x0000_i1044" o:spt="75" type="#_x0000_t75" style="height:30.75pt;width:12pt;" o:ole="t" filled="f" o:preferrelative="t" stroked="f" coordsize="21600,21600">
            <v:path/>
            <v:fill on="f" focussize="0,0"/>
            <v:stroke on="f"/>
            <v:imagedata r:id="rId51" o:title=""/>
            <o:lock v:ext="edit" grouping="f" rotation="f" text="f" aspectratio="t"/>
            <w10:wrap type="none"/>
            <w10:anchorlock/>
          </v:shape>
          <o:OLEObject Type="Embed" ProgID="Equation.3" ShapeID="_x0000_i1044" DrawAspect="Content" ObjectID="_1468075745" r:id="rId50">
            <o:LockedField>false</o:LockedField>
          </o:OLEObject>
        </w:objec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再计算</w:t>
      </w:r>
      <w:r>
        <w:rPr>
          <w:rFonts w:hint="eastAsia" w:ascii="宋体" w:hAnsi="宋体"/>
          <w:position w:val="-28"/>
          <w:sz w:val="24"/>
          <w:szCs w:val="21"/>
        </w:rPr>
        <w:object>
          <v:shape id="_x0000_i1045" o:spt="75" type="#_x0000_t75" style="height:33pt;width:165.65pt;" o:ole="t" filled="f" o:preferrelative="t" stroked="f" coordsize="21600,21600">
            <v:path/>
            <v:fill on="f" focussize="0,0"/>
            <v:stroke on="f"/>
            <v:imagedata r:id="rId53" o:title=""/>
            <o:lock v:ext="edit" grouping="f" rotation="f" text="f" aspectratio="t"/>
            <w10:wrap type="none"/>
            <w10:anchorlock/>
          </v:shape>
          <o:OLEObject Type="Embed" ProgID="Equation.3" ShapeID="_x0000_i1045" DrawAspect="Content" ObjectID="_1468075746" r:id="rId52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的值．</w:t>
      </w:r>
    </w:p>
    <w:p>
      <w:pPr>
        <w:ind w:left="470" w:hanging="470" w:hangingChars="196"/>
        <w:jc w:val="lef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21</w:t>
      </w:r>
      <w:r>
        <w:rPr>
          <w:rFonts w:hint="eastAsia" w:ascii="宋体" w:hAnsi="宋体"/>
          <w:sz w:val="24"/>
          <w:szCs w:val="21"/>
        </w:rPr>
        <w:t>．</w:t>
      </w:r>
      <w:r>
        <w:rPr>
          <w:rFonts w:hint="eastAsia" w:ascii="宋体" w:hAnsi="宋体"/>
          <w:color w:val="000000"/>
          <w:sz w:val="24"/>
          <w:szCs w:val="21"/>
        </w:rPr>
        <w:t>若“！”是一种数学运算符号，并且1！=1，2！=2×1=2，3！=3×2×1=6，</w:t>
      </w:r>
    </w:p>
    <w:p>
      <w:pPr>
        <w:ind w:left="453" w:leftChars="50" w:hanging="348" w:hangingChars="145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 4！=4×3×2×1，…，则</w:t>
      </w:r>
      <w:r>
        <w:rPr>
          <w:rFonts w:hint="eastAsia" w:ascii="宋体" w:hAnsi="宋体"/>
          <w:color w:val="000000"/>
          <w:position w:val="-22"/>
          <w:sz w:val="24"/>
          <w:szCs w:val="21"/>
        </w:rPr>
        <w:object>
          <v:shape id="_x0000_i1046" o:spt="75" type="#_x0000_t75" style="height:27.75pt;width:23.25pt;" o:ole="t" filled="f" o:preferrelative="t" stroked="f" coordsize="21600,21600">
            <v:path/>
            <v:fill on="f" focussize="0,0"/>
            <v:stroke on="f"/>
            <v:imagedata r:id="rId55" o:title=""/>
            <o:lock v:ext="edit" grouping="f" rotation="f" text="f" aspectratio="t"/>
            <w10:wrap type="none"/>
            <w10:anchorlock/>
          </v:shape>
          <o:OLEObject Type="Embed" ProgID="Equation.DSMT4" ShapeID="_x0000_i1046" DrawAspect="Content" ObjectID="_1468075747" r:id="rId54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1"/>
        </w:rPr>
        <w:t>的值为</w:t>
      </w:r>
      <w:r>
        <w:rPr>
          <w:rFonts w:hint="eastAsia" w:ascii="宋体" w:hAnsi="宋体"/>
          <w:color w:val="000000"/>
          <w:sz w:val="24"/>
          <w:szCs w:val="21"/>
          <w:u w:val="single"/>
        </w:rPr>
        <w:t xml:space="preserve">          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25.观察下列图形的构成规律，根据此规律，第8个图形中有</w:t>
      </w:r>
      <w:r>
        <w:rPr>
          <w:rFonts w:hint="eastAsia" w:ascii="宋体" w:hAnsi="宋体"/>
          <w:sz w:val="24"/>
          <w:szCs w:val="21"/>
          <w:u w:val="single"/>
        </w:rPr>
        <w:t xml:space="preserve">           </w:t>
      </w:r>
      <w:r>
        <w:rPr>
          <w:rFonts w:hint="eastAsia" w:ascii="宋体" w:hAnsi="宋体"/>
          <w:sz w:val="24"/>
          <w:szCs w:val="21"/>
        </w:rPr>
        <w:t>个圆．</w:t>
      </w:r>
    </w:p>
    <w:p>
      <w:pPr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drawing>
          <wp:inline distT="0" distB="0" distL="114300" distR="114300">
            <wp:extent cx="3971925" cy="951865"/>
            <wp:effectExtent l="0" t="0" r="9525" b="635"/>
            <wp:docPr id="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3"/>
                    <pic:cNvPicPr>
                      <a:picLocks noChangeAspect="1"/>
                    </pic:cNvPicPr>
                  </pic:nvPicPr>
                  <pic:blipFill>
                    <a:blip r:embed="rId56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bidi w:val="0"/>
        <w:spacing w:line="360" w:lineRule="auto"/>
        <w:ind w:leftChars="-46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26、</w:t>
      </w:r>
      <w:r>
        <w:rPr>
          <w:rFonts w:hint="eastAsia" w:ascii="宋体" w:hAnsi="宋体" w:eastAsia="宋体" w:cs="宋体"/>
          <w:sz w:val="24"/>
          <w:szCs w:val="24"/>
        </w:rPr>
        <w:t>根据下列5个图形及相应点的个数的变化规律，试猜测第n个图中有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个点．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81280</wp:posOffset>
            </wp:positionV>
            <wp:extent cx="4096385" cy="904240"/>
            <wp:effectExtent l="0" t="0" r="18415" b="10160"/>
            <wp:wrapSquare wrapText="bothSides"/>
            <wp:docPr id="10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找规律．下列图中有大小不同的菱形，第1幅图中有1个，第2幅图中有3个，第3幅图中有5个，则第n幅图中共有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个．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396740" cy="390525"/>
            <wp:effectExtent l="0" t="0" r="3810" b="9525"/>
            <wp:docPr id="11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39674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</w:pP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如图，用同样大小的黑色棋子按图所示的方式摆图案，按照这样的规律摆下去，第100个图案需棋子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枚．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153410" cy="590550"/>
            <wp:effectExtent l="0" t="0" r="8890" b="0"/>
            <wp:docPr id="12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5341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观察图中每一个大三角形中白色三角形的排列规律，则第5个大三角形中白色三角形有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个．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58360" cy="1475105"/>
            <wp:effectExtent l="0" t="0" r="8890" b="10795"/>
            <wp:docPr id="13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观察下列图形，它们是按一定规律排列的，依照此规律，第16个图形共有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个★．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220210" cy="875665"/>
            <wp:effectExtent l="0" t="0" r="8890" b="635"/>
            <wp:docPr id="14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875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如图①，图②，图③，图④，…，是用围棋棋子按照某种规律摆成的一行“广”字，按照这种规律，第5个“广”字中的棋子个数是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，第n个“广”字中的棋子个数是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429635" cy="828040"/>
            <wp:effectExtent l="0" t="0" r="18415" b="10160"/>
            <wp:docPr id="15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 descr="菁优网：http://www.jyeoo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42963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将一个正三角形纸片剪成四个全等的小正三角形，再将其中的一个按同样的方法剪成四个更小的正三角形，…如此继续下去，结果如下表．则a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 xml:space="preserve">．（用含n的代数式表示） </w:t>
      </w:r>
    </w:p>
    <w:tbl>
      <w:tblPr>
        <w:tblStyle w:val="5"/>
        <w:tblpPr w:leftFromText="180" w:rightFromText="180" w:vertAnchor="text" w:horzAnchor="page" w:tblpX="1976" w:tblpY="708"/>
        <w:tblOverlap w:val="never"/>
        <w:tblW w:w="459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525"/>
        <w:gridCol w:w="525"/>
        <w:gridCol w:w="525"/>
        <w:gridCol w:w="525"/>
        <w:gridCol w:w="525"/>
        <w:gridCol w:w="5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所剪次数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n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正三角形个数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525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bscript"/>
              </w:rPr>
              <w:t>n</w:t>
            </w:r>
          </w:p>
        </w:tc>
      </w:tr>
    </w:tbl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227455" cy="1066800"/>
            <wp:effectExtent l="0" t="0" r="10795" b="0"/>
            <wp:docPr id="16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用正三角形和正六边形按如图所示的规律拼图案，即从第二个图案开始，每个图案都比上一个图案多一个正六边形和两个正三角形，则第n个图案中正三角形的个数为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（用含n的代数式表示）．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17345" cy="1208405"/>
            <wp:effectExtent l="0" t="0" r="1905" b="10795"/>
            <wp:docPr id="17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" descr="菁优网：http://www.jyeoo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1734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4"/>
        </w:numPr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用火柴棒按照如图所示的方式摆图形，则第n个图形中，所需火柴棒的根数是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pStyle w:val="8"/>
        <w:numPr>
          <w:ilvl w:val="0"/>
          <w:numId w:val="0"/>
        </w:numPr>
        <w:bidi w:val="0"/>
        <w:spacing w:line="360" w:lineRule="auto"/>
        <w:ind w:leftChars="-46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numPr>
          <w:ilvl w:val="0"/>
          <w:numId w:val="0"/>
        </w:numPr>
        <w:bidi w:val="0"/>
        <w:spacing w:line="240" w:lineRule="auto"/>
        <w:ind w:leftChars="-46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277235" cy="381000"/>
            <wp:effectExtent l="0" t="0" r="18415" b="0"/>
            <wp:docPr id="18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下列图案均是用长度相同的小木棒按一定的规律拼搭而成：拼搭第1个图案需4根小木棒，拼搭第2个图案需10根小木棒，…，依次规律，拼搭第8个图案需小木棒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根．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363085" cy="885825"/>
            <wp:effectExtent l="0" t="0" r="18415" b="9525"/>
            <wp:docPr id="19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一张长方形桌子需配6把椅子，按如图方式将桌子拼在一起，那么8张桌子需配椅子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把．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277110" cy="838200"/>
            <wp:effectExtent l="0" t="0" r="8890" b="0"/>
            <wp:docPr id="20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下列每个图是由若干个圆点组成的形如四边形的图案，当每条边（包括顶点）上有n（n≥2个圆点时，图案的圆点数为S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．按此规律推断S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关于n的关系式为：S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3759200</wp:posOffset>
            </wp:positionH>
            <wp:positionV relativeFrom="paragraph">
              <wp:posOffset>479425</wp:posOffset>
            </wp:positionV>
            <wp:extent cx="1809750" cy="1008380"/>
            <wp:effectExtent l="0" t="0" r="0" b="1270"/>
            <wp:wrapSquare wrapText="bothSides"/>
            <wp:docPr id="21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426970" cy="838200"/>
            <wp:effectExtent l="0" t="0" r="11430" b="0"/>
            <wp:docPr id="22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4" descr="菁优网：http://www.jyeoo.com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42697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  <w:szCs w:val="24"/>
        </w:rPr>
        <w:t>如图是由火柴棒搭成的几何图案，则第n个图案中有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根火柴棒．（用含n的代数式表示）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观察表一，寻找规律．表二，表三分别是从表一中选取的一部分，则a+b的值为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表一：</w:t>
      </w:r>
    </w:p>
    <w:tbl>
      <w:tblPr>
        <w:tblStyle w:val="5"/>
        <w:tblpPr w:leftFromText="180" w:rightFromText="180" w:vertAnchor="text" w:horzAnchor="page" w:tblpX="2231" w:tblpY="504"/>
        <w:tblOverlap w:val="never"/>
        <w:tblW w:w="72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440"/>
        <w:gridCol w:w="1440"/>
        <w:gridCol w:w="1440"/>
        <w:gridCol w:w="144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0     0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1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2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3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....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1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3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5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7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....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2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5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8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11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....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3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7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11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15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....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....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....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....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....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....</w:t>
            </w:r>
          </w:p>
        </w:tc>
      </w:tr>
    </w:tbl>
    <w:p>
      <w:pPr>
        <w:pStyle w:val="8"/>
        <w:bidi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表二：</w:t>
      </w:r>
    </w:p>
    <w:tbl>
      <w:tblPr>
        <w:tblStyle w:val="5"/>
        <w:tblpPr w:leftFromText="180" w:rightFromText="180" w:vertAnchor="text" w:horzAnchor="page" w:tblpX="2336" w:tblpY="216"/>
        <w:tblOverlap w:val="never"/>
        <w:tblW w:w="6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11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14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a</w:t>
            </w:r>
          </w:p>
        </w:tc>
      </w:tr>
    </w:tbl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8"/>
        <w:bidi w:val="0"/>
        <w:spacing w:line="24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8"/>
        <w:bidi w:val="0"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表三：</w:t>
      </w:r>
    </w:p>
    <w:tbl>
      <w:tblPr>
        <w:tblStyle w:val="5"/>
        <w:tblpPr w:leftFromText="180" w:rightFromText="180" w:vertAnchor="text" w:horzAnchor="page" w:tblpX="2201" w:tblpY="142"/>
        <w:tblOverlap w:val="never"/>
        <w:tblW w:w="84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0"/>
        <w:gridCol w:w="42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11</w:t>
            </w:r>
          </w:p>
        </w:tc>
        <w:tc>
          <w:tcPr>
            <w:tcW w:w="42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13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17</w:t>
            </w:r>
          </w:p>
        </w:tc>
        <w:tc>
          <w:tcPr>
            <w:tcW w:w="420" w:type="dxa"/>
            <w:vAlign w:val="top"/>
          </w:tcPr>
          <w:p>
            <w:pPr>
              <w:pStyle w:val="8"/>
              <w:bidi w:val="0"/>
              <w:spacing w:line="240" w:lineRule="auto"/>
              <w:ind w:left="-202" w:leftChars="-295" w:hanging="417" w:hangingChars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b</w:t>
            </w:r>
          </w:p>
        </w:tc>
      </w:tr>
    </w:tbl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如图所示的图案是由正六边形密铺而成，黑色正六边形周围第一层有六个白色正六边形，则第n层有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个白色正六边形．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56005" cy="1171575"/>
            <wp:effectExtent l="0" t="0" r="10795" b="9525"/>
            <wp:docPr id="23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把边长为3的正三角形各边三等分，分割得到图①，图中含有1个边长是1的正六边形；把边长为4的正三角形各边四等分，分割得到图②，图中含有3个边长是1的正六边形；把边长为5的正三角形各边五等分，分割得到图③，图中含有6个边长是1的正六边形；…依此规律，把边长为7的正三角形各边七等分，并按同样的方法分割，得到的图形中含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个边长是1的正六边形．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48835" cy="1294130"/>
            <wp:effectExtent l="0" t="0" r="18415" b="1270"/>
            <wp:docPr id="24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22、</w:t>
      </w:r>
      <w:r>
        <w:rPr>
          <w:rFonts w:hint="eastAsia" w:ascii="宋体" w:hAnsi="宋体" w:eastAsia="宋体" w:cs="宋体"/>
          <w:sz w:val="24"/>
          <w:szCs w:val="24"/>
        </w:rPr>
        <w:t>观察下列图形的排列规律（其中☆，□，●分别表示五角星、正方形、圆）●□☆●●□☆●□☆●●□☆●…若第一个图形是圆，则第2008个图形是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（填名称）．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下列图中有大小不同的菱形，第1幅图中有1个菱形，第2幅图中有3个菱形，第3幅图中有5个菱形，按照图示的规律摆下去，则第n幅图中有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个菱形．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29785" cy="447040"/>
            <wp:effectExtent l="0" t="0" r="18415" b="10160"/>
            <wp:docPr id="25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如图，观察下列图案，它们都是由边长为1cm的小正方形按一定规律拼接而成的，依此规律，则第16个图案中的小正方形有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277235" cy="866775"/>
            <wp:effectExtent l="0" t="0" r="18415" b="9525"/>
            <wp:docPr id="26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用同样大小的黑色棋子按图所示的方式摆图形，按照这样的规律摆下去，则第n个图形需棋子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枚．（用含n的代数式表示）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883025" cy="685800"/>
            <wp:effectExtent l="0" t="0" r="3175" b="0"/>
            <wp:docPr id="27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9" descr="菁优网：http://www.jyeoo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83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27、</w:t>
      </w:r>
      <w:r>
        <w:rPr>
          <w:rFonts w:hint="eastAsia" w:ascii="宋体" w:hAnsi="宋体" w:eastAsia="宋体" w:cs="宋体"/>
          <w:sz w:val="24"/>
          <w:szCs w:val="24"/>
        </w:rPr>
        <w:t>如图所示是一副“三角形图”，第一行有一个三角形，第二行有2个三角形，第三行有4个三角形，第四行有8个三角形，…，你是否发现三角形的排列规律，请写出第七行有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个三角形．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64970" cy="933450"/>
            <wp:effectExtent l="0" t="0" r="11430" b="0"/>
            <wp:docPr id="28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sz w:val="24"/>
          <w:szCs w:val="24"/>
        </w:rPr>
        <w:t>如图，用3根小木棒可以摆出第（1）个正三角形，加上2根木棒可以摆出第（2）个正三角形，再加上2根木棒可以摆出第（3）个正三角形…这样继续摆下去，当摆出第（n）个正三角形时，共用了木棒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根．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874520" cy="494665"/>
            <wp:effectExtent l="0" t="0" r="11430" b="635"/>
            <wp:docPr id="29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1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numPr>
          <w:ilvl w:val="0"/>
          <w:numId w:val="5"/>
        </w:numPr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观察下列图形，根据变化规律推测第100个与第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个图形位置相同．</w:t>
      </w:r>
    </w:p>
    <w:p>
      <w:pPr>
        <w:pStyle w:val="8"/>
        <w:numPr>
          <w:ilvl w:val="0"/>
          <w:numId w:val="0"/>
        </w:numPr>
        <w:bidi w:val="0"/>
        <w:spacing w:line="360" w:lineRule="auto"/>
        <w:ind w:leftChars="-46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numPr>
          <w:ilvl w:val="0"/>
          <w:numId w:val="0"/>
        </w:numPr>
        <w:bidi w:val="0"/>
        <w:spacing w:line="360" w:lineRule="auto"/>
        <w:ind w:leftChars="-46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934585" cy="600075"/>
            <wp:effectExtent l="0" t="0" r="18415" b="9525"/>
            <wp:docPr id="30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numPr>
          <w:ilvl w:val="0"/>
          <w:numId w:val="6"/>
        </w:numPr>
        <w:bidi w:val="0"/>
        <w:spacing w:line="36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如图，用火柴棒按以下方式搭小鱼，搭1条小鱼用8根火柴棒，搭2条小鱼用14根，…，则搭n条小鱼需要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根火柴棒．（用含n的代数式表示）</w:t>
      </w:r>
    </w:p>
    <w:p>
      <w:pPr>
        <w:pStyle w:val="8"/>
        <w:numPr>
          <w:ilvl w:val="0"/>
          <w:numId w:val="0"/>
        </w:numPr>
        <w:bidi w:val="0"/>
        <w:spacing w:line="360" w:lineRule="auto"/>
        <w:ind w:leftChars="-46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15815" cy="561340"/>
            <wp:effectExtent l="0" t="0" r="13335" b="10160"/>
            <wp:docPr id="31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3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61581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8"/>
        <w:bidi w:val="0"/>
        <w:spacing w:line="240" w:lineRule="auto"/>
        <w:ind w:left="-202" w:leftChars="-295" w:hanging="417" w:hangingChars="1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</w:rPr>
      </w:pPr>
    </w:p>
    <w:p/>
    <w:p>
      <w:pPr>
        <w:rPr>
          <w:rFonts w:eastAsia="宋体"/>
          <w:kern w:val="2"/>
          <w:sz w:val="21"/>
          <w:szCs w:val="24"/>
          <w:lang w:val="en-US" w:eastAsia="zh-CN" w:bidi="ar-SA"/>
        </w:rPr>
      </w:pPr>
    </w:p>
    <w:p>
      <w:pPr>
        <w:rPr>
          <w:rFonts w:eastAsia="宋体"/>
          <w:kern w:val="2"/>
          <w:sz w:val="21"/>
          <w:szCs w:val="24"/>
          <w:lang w:val="en-US" w:eastAsia="zh-CN" w:bidi="ar-SA"/>
        </w:rPr>
      </w:pPr>
    </w:p>
    <w:p>
      <w:pPr>
        <w:widowControl/>
        <w:spacing w:line="460" w:lineRule="exac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/>
          <w:kern w:val="2"/>
          <w:sz w:val="21"/>
          <w:szCs w:val="24"/>
          <w:lang w:val="en-US" w:eastAsia="zh-CN" w:bidi="ar-SA"/>
        </w:rPr>
        <w:tab/>
      </w:r>
    </w:p>
    <w:p>
      <w:pPr>
        <w:widowControl/>
        <w:spacing w:line="460" w:lineRule="exact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参考答案（一）:</w:t>
      </w: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一、1、</w:t>
      </w:r>
      <w:r>
        <w:rPr>
          <w:rFonts w:hint="eastAsia" w:ascii="宋体" w:hAnsi="宋体"/>
          <w:sz w:val="24"/>
        </w:rPr>
        <w:t>（1）</w:t>
      </w:r>
      <w:r>
        <w:rPr>
          <w:rFonts w:hint="eastAsia" w:ascii="宋体" w:hAnsi="宋体"/>
          <w:position w:val="-6"/>
          <w:sz w:val="24"/>
        </w:rPr>
        <w:object>
          <v:shape id="_x0000_i1047" o:spt="75" type="#_x0000_t75" style="height:15.95pt;width:30.95pt;" o:ole="t" filled="f" stroked="f" coordsize="21600,21600">
            <v:path/>
            <v:fill on="f" focussize="0,0"/>
            <v:stroke on="f"/>
            <v:imagedata r:id="rId80" o:title=""/>
            <o:lock v:ext="edit" grouping="f" rotation="f" text="f" aspectratio="t"/>
            <w10:wrap type="none"/>
            <w10:anchorlock/>
          </v:shape>
          <o:OLEObject Type="Embed" ProgID="Equation.KSEE3" ShapeID="_x0000_i1047" DrawAspect="Content" ObjectID="_1468075748" r:id="rId79">
            <o:LockedField>false</o:LockedField>
          </o:OLEObject>
        </w:object>
      </w:r>
      <w:r>
        <w:rPr>
          <w:rFonts w:hint="eastAsia" w:ascii="宋体" w:hAnsi="宋体"/>
          <w:sz w:val="24"/>
        </w:rPr>
        <w:t>（2）</w:t>
      </w:r>
      <w:r>
        <w:rPr>
          <w:rFonts w:hint="eastAsia" w:ascii="宋体" w:hAnsi="宋体"/>
          <w:position w:val="-6"/>
          <w:sz w:val="24"/>
        </w:rPr>
        <w:object>
          <v:shape id="_x0000_i1048" o:spt="75" type="#_x0000_t75" style="height:15.95pt;width:37.95pt;" o:ole="t" filled="f" stroked="f" coordsize="21600,21600">
            <v:path/>
            <v:fill on="f" focussize="0,0"/>
            <v:stroke on="f"/>
            <v:imagedata r:id="rId82" o:title=""/>
            <o:lock v:ext="edit" grouping="f" rotation="f" text="f" aspectratio="t"/>
            <w10:wrap type="none"/>
            <w10:anchorlock/>
          </v:shape>
          <o:OLEObject Type="Embed" ProgID="Equation.KSEE3" ShapeID="_x0000_i1048" DrawAspect="Content" ObjectID="_1468075749" r:id="rId81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2、23  30。数列中每两个相邻数字间的差分别是1，2，3，4，5，6，7。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3、13。这一数列后面一个数是前面相邻两个数的和。
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4、34 。考虑时，可以从第一个数开始，每3个数加一个括号（1，2，3），（2，3，4），（3，4，5），……一共加了33个括号，剩下的一个必是第100个。每个括号的第一个数分别是1，2，3，……因此第100个数必然是34。</w:t>
      </w: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二、 </w:t>
      </w:r>
      <w:r>
        <w:rPr>
          <w:rFonts w:hint="eastAsia" w:ascii="宋体" w:hAnsi="宋体"/>
          <w:sz w:val="24"/>
        </w:rPr>
        <w:t xml:space="preserve">1、602    2、圆  </w:t>
      </w: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三、</w:t>
      </w: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position w:val="-6"/>
          <w:sz w:val="24"/>
        </w:rPr>
        <w:object>
          <v:shape id="_x0000_i1049" o:spt="75" type="#_x0000_t75" style="height:16pt;width:132pt;" o:ole="t" filled="f" stroked="f" coordsize="21600,21600">
            <v:path/>
            <v:fill on="f" focussize="0,0"/>
            <v:stroke on="f"/>
            <v:imagedata r:id="rId84" o:title=""/>
            <o:lock v:ext="edit" grouping="f" rotation="f" text="f" aspectratio="t"/>
            <w10:wrap type="none"/>
            <w10:anchorlock/>
          </v:shape>
          <o:OLEObject Type="Embed" ProgID="Equation.3" ShapeID="_x0000_i1049" DrawAspect="Content" ObjectID="_1468075750" r:id="rId83">
            <o:LockedField>false</o:LockedField>
          </o:OLEObject>
        </w:objec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2、10000 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、109.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规律发现专题训练答案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1.4n+2   2.1    3.(1)5;7;9 (2)15 (3)2n-1    4.15;?    5.n/n(n+2)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6.45    7.n+1   8.90    9.?    10.5    11.D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12.(1)12+2a;12+3a;12+a(n-1)(2)a=2;54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13.7;11;n/(n+1)+1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14.n/(n+1)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  21.9900   22.C   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23.（2）16；26；178</w:t>
      </w:r>
    </w:p>
    <w:p>
      <w:pPr>
        <w:ind w:left="240" w:hanging="240" w:hangingChars="100"/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24(1)13;16;(2)3n+1;(3)不能，3n+1=2009  3n=2008 因为2008不是3的倍数。</w:t>
      </w:r>
    </w:p>
    <w:p>
      <w:pPr>
        <w:jc w:val="left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25.n</w:t>
      </w:r>
      <w:r>
        <w:rPr>
          <w:rFonts w:hint="eastAsia" w:ascii="宋体" w:hAnsi="宋体"/>
          <w:sz w:val="24"/>
          <w:szCs w:val="21"/>
        </w:rPr>
        <w:t>×</w:t>
      </w:r>
      <w:r>
        <w:rPr>
          <w:rFonts w:hint="eastAsia" w:ascii="宋体" w:hAnsi="宋体"/>
          <w:sz w:val="24"/>
          <w:szCs w:val="28"/>
        </w:rPr>
        <w:t>n      26.？     27.(2n-1)/n</w:t>
      </w:r>
      <w:r>
        <w:rPr>
          <w:rFonts w:hint="eastAsia" w:ascii="宋体" w:hAnsi="宋体"/>
          <w:sz w:val="24"/>
          <w:szCs w:val="21"/>
        </w:rPr>
        <w:t>×</w:t>
      </w:r>
      <w:r>
        <w:rPr>
          <w:rFonts w:hint="eastAsia" w:ascii="宋体" w:hAnsi="宋体"/>
          <w:sz w:val="24"/>
          <w:szCs w:val="28"/>
        </w:rPr>
        <w:t>n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t>1．</w:t>
      </w:r>
      <w:r>
        <w:rPr>
          <w:u w:val="single"/>
        </w:rPr>
        <w:t>n</w:t>
      </w:r>
      <w:r>
        <w:rPr>
          <w:sz w:val="24"/>
          <w:szCs w:val="24"/>
          <w:u w:val="single"/>
          <w:vertAlign w:val="superscript"/>
        </w:rPr>
        <w:t>2</w:t>
      </w:r>
      <w:r>
        <w:rPr>
          <w:u w:val="single"/>
        </w:rPr>
        <w:t>-n+1</w:t>
      </w:r>
      <w:r>
        <w:tab/>
      </w:r>
      <w:r>
        <w:t>2．</w:t>
      </w:r>
      <w:r>
        <w:rPr>
          <w:u w:val="single"/>
        </w:rPr>
        <w:t>（2n-1）</w:t>
      </w:r>
    </w:p>
    <w:p/>
    <w:p>
      <w:pPr>
        <w:pStyle w:val="8"/>
        <w:bidi w:val="0"/>
        <w:jc w:val="center"/>
        <w:rPr>
          <w:b/>
          <w:bCs w:val="0"/>
          <w:sz w:val="24"/>
          <w:szCs w:val="24"/>
        </w:rPr>
      </w:pPr>
    </w:p>
    <w:p>
      <w:pPr>
        <w:pStyle w:val="8"/>
        <w:bidi w:val="0"/>
      </w:pPr>
      <w:r>
        <w:t>　</w:t>
      </w:r>
    </w:p>
    <w:p>
      <w:pPr>
        <w:pStyle w:val="8"/>
        <w:bidi w:val="0"/>
      </w:pPr>
      <w:r>
        <w:tab/>
      </w:r>
      <w:r>
        <w:t>3．</w:t>
      </w:r>
      <w:r>
        <w:rPr>
          <w:u w:val="single"/>
        </w:rPr>
        <w:t>302</w:t>
      </w:r>
      <w:r>
        <w:tab/>
      </w:r>
      <w:r>
        <w:t>4．</w:t>
      </w:r>
      <w:r>
        <w:rPr>
          <w:u w:val="single"/>
        </w:rPr>
        <w:t>121</w:t>
      </w:r>
      <w:r>
        <w:tab/>
      </w:r>
      <w:r>
        <w:t>5．</w:t>
      </w:r>
      <w:r>
        <w:rPr>
          <w:u w:val="single"/>
        </w:rPr>
        <w:t>49</w:t>
      </w:r>
      <w:r>
        <w:tab/>
      </w:r>
      <w:r>
        <w:t>6．</w:t>
      </w:r>
      <w:r>
        <w:rPr>
          <w:u w:val="single"/>
        </w:rPr>
        <w:t>152n+5</w:t>
      </w:r>
      <w:r>
        <w:tab/>
      </w:r>
      <w:r>
        <w:t>7．</w:t>
      </w:r>
      <w:r>
        <w:rPr>
          <w:u w:val="single"/>
        </w:rPr>
        <w:t>360（n-2）</w:t>
      </w:r>
      <w:r>
        <w:tab/>
      </w:r>
      <w:r>
        <w:t>8．</w:t>
      </w:r>
      <w:r>
        <w:rPr>
          <w:u w:val="single"/>
        </w:rPr>
        <w:t>4</w:t>
      </w:r>
      <w:r>
        <w:rPr>
          <w:sz w:val="24"/>
          <w:szCs w:val="24"/>
          <w:u w:val="single"/>
          <w:vertAlign w:val="superscript"/>
        </w:rPr>
        <w:t>n-1</w:t>
      </w:r>
      <w:r>
        <w:tab/>
      </w:r>
      <w:r>
        <w:t>9．</w:t>
      </w:r>
      <w:r>
        <w:rPr>
          <w:u w:val="single"/>
        </w:rPr>
        <w:t>3n+1</w:t>
      </w:r>
      <w:r>
        <w:tab/>
      </w:r>
      <w:r>
        <w:t>10．</w:t>
      </w:r>
      <w:r>
        <w:rPr>
          <w:u w:val="single"/>
        </w:rPr>
        <w:t>2n+2</w:t>
      </w:r>
      <w:r>
        <w:tab/>
      </w:r>
      <w:r>
        <w:t>11．</w:t>
      </w:r>
      <w:r>
        <w:rPr>
          <w:u w:val="single"/>
        </w:rPr>
        <w:t>181</w:t>
      </w:r>
      <w:r>
        <w:tab/>
      </w:r>
      <w:r>
        <w:t>12．</w:t>
      </w:r>
      <w:r>
        <w:rPr>
          <w:u w:val="single"/>
        </w:rPr>
        <w:t>欢欢</w:t>
      </w:r>
      <w:r>
        <w:tab/>
      </w:r>
      <w:r>
        <w:t>13．</w:t>
      </w:r>
      <w:r>
        <w:rPr>
          <w:u w:val="single"/>
        </w:rPr>
        <w:t>3n+1</w:t>
      </w:r>
      <w:r>
        <w:tab/>
      </w:r>
      <w:r>
        <w:t>14．</w:t>
      </w:r>
      <w:r>
        <w:rPr>
          <w:u w:val="single"/>
        </w:rPr>
        <w:t>88</w:t>
      </w:r>
      <w:r>
        <w:tab/>
      </w:r>
      <w:r>
        <w:t>15．</w:t>
      </w:r>
      <w:r>
        <w:rPr>
          <w:u w:val="single"/>
        </w:rPr>
        <w:t>20</w:t>
      </w:r>
      <w:r>
        <w:tab/>
      </w:r>
      <w:r>
        <w:t>16．</w:t>
      </w:r>
      <w:r>
        <w:rPr>
          <w:u w:val="single"/>
        </w:rPr>
        <w:t>4n-4</w:t>
      </w:r>
      <w:r>
        <w:tab/>
      </w:r>
      <w:r>
        <w:t>17．</w:t>
      </w:r>
      <w:r>
        <w:rPr>
          <w:u w:val="single"/>
        </w:rPr>
        <w:t>2n（n+1）</w:t>
      </w:r>
      <w:r>
        <w:tab/>
      </w:r>
      <w:r>
        <w:t>18．</w:t>
      </w:r>
      <w:r>
        <w:rPr>
          <w:u w:val="single"/>
        </w:rPr>
        <w:t>65</w:t>
      </w:r>
      <w:r>
        <w:tab/>
      </w:r>
      <w:r>
        <w:t>19．</w:t>
      </w:r>
      <w:r>
        <w:rPr>
          <w:u w:val="single"/>
        </w:rPr>
        <w:t>37</w:t>
      </w:r>
      <w:r>
        <w:tab/>
      </w:r>
      <w:r>
        <w:t>20．</w:t>
      </w:r>
      <w:r>
        <w:rPr>
          <w:u w:val="single"/>
        </w:rPr>
        <w:t>6n</w:t>
      </w:r>
      <w:r>
        <w:tab/>
      </w:r>
      <w:r>
        <w:t>21．</w:t>
      </w:r>
      <w:r>
        <w:rPr>
          <w:u w:val="single"/>
        </w:rPr>
        <w:t>15</w:t>
      </w:r>
      <w:r>
        <w:tab/>
      </w:r>
      <w:r>
        <w:t>22．</w:t>
      </w:r>
      <w:r>
        <w:rPr>
          <w:u w:val="single"/>
        </w:rPr>
        <w:t>正方形</w:t>
      </w:r>
      <w:r>
        <w:tab/>
      </w:r>
      <w:r>
        <w:t>23．</w:t>
      </w:r>
      <w:r>
        <w:rPr>
          <w:u w:val="single"/>
        </w:rPr>
        <w:t>（2n-1）</w:t>
      </w:r>
      <w:r>
        <w:tab/>
      </w:r>
      <w:r>
        <w:t>24．</w:t>
      </w:r>
      <w:r>
        <w:rPr>
          <w:u w:val="single"/>
        </w:rPr>
        <w:t>136</w:t>
      </w:r>
      <w:r>
        <w:tab/>
      </w:r>
      <w:r>
        <w:t>26．</w:t>
      </w:r>
      <w:r>
        <w:rPr>
          <w:u w:val="single"/>
        </w:rPr>
        <w:t>3n+1</w:t>
      </w:r>
      <w:r>
        <w:tab/>
      </w:r>
      <w:r>
        <w:t>27．</w:t>
      </w:r>
      <w:r>
        <w:rPr>
          <w:u w:val="single"/>
        </w:rPr>
        <w:t>64</w:t>
      </w:r>
      <w:r>
        <w:tab/>
      </w:r>
      <w:r>
        <w:t>28．</w:t>
      </w:r>
      <w:r>
        <w:rPr>
          <w:u w:val="single"/>
        </w:rPr>
        <w:t>2n+1</w:t>
      </w:r>
      <w:r>
        <w:tab/>
      </w:r>
      <w:r>
        <w:t>29．</w:t>
      </w:r>
      <w:r>
        <w:rPr>
          <w:u w:val="single"/>
        </w:rPr>
        <w:t>1或4</w:t>
      </w:r>
      <w:r>
        <w:tab/>
      </w:r>
      <w:r>
        <w:rPr>
          <w:rFonts w:hint="eastAsia"/>
          <w:lang w:val="en-US" w:eastAsia="zh-CN"/>
        </w:rPr>
        <w:t>3</w:t>
      </w:r>
      <w:r>
        <w:t>0．</w:t>
      </w:r>
      <w:r>
        <w:rPr>
          <w:u w:val="single"/>
        </w:rPr>
        <w:t>6n+2</w:t>
      </w:r>
    </w:p>
    <w:p>
      <w:pPr>
        <w:pStyle w:val="8"/>
        <w:bidi w:val="0"/>
      </w:pPr>
      <w:r>
        <w:t>　</w:t>
      </w:r>
    </w:p>
    <w:p>
      <w:pPr>
        <w:pStyle w:val="8"/>
        <w:bidi w:val="0"/>
      </w:pPr>
    </w:p>
    <w:p/>
    <w:p>
      <w:pPr>
        <w:tabs>
          <w:tab w:val="left" w:pos="2009"/>
        </w:tabs>
        <w:jc w:val="left"/>
        <w:rPr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567" w:right="1467" w:bottom="567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etween w:val="none" w:color="auto" w:sz="0" w:space="0"/>
      </w:pBdr>
      <w:jc w:val="center"/>
    </w:pPr>
    <w:r>
      <w:fldChar w:fldCharType="begin"/>
    </w:r>
    <w:r>
      <w:rPr>
        <w:rStyle w:val="7"/>
      </w:rPr>
      <w:instrText xml:space="preserve"> PAGE  </w:instrText>
    </w:r>
    <w:r>
      <w:fldChar w:fldCharType="separate"/>
    </w:r>
    <w:r>
      <w:rPr>
        <w:rStyle w:val="7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七年级上数学专题训练之找规律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B"/>
    <w:multiLevelType w:val="singleLevel"/>
    <w:tmpl w:val="0000000B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0000000D"/>
    <w:multiLevelType w:val="singleLevel"/>
    <w:tmpl w:val="0000000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62A6C20"/>
    <w:multiLevelType w:val="singleLevel"/>
    <w:tmpl w:val="562A6C20"/>
    <w:lvl w:ilvl="0" w:tentative="0">
      <w:start w:val="13"/>
      <w:numFmt w:val="decimal"/>
      <w:suff w:val="nothing"/>
      <w:lvlText w:val="%1、"/>
      <w:lvlJc w:val="left"/>
    </w:lvl>
  </w:abstractNum>
  <w:abstractNum w:abstractNumId="4">
    <w:nsid w:val="562A7167"/>
    <w:multiLevelType w:val="singleLevel"/>
    <w:tmpl w:val="562A7167"/>
    <w:lvl w:ilvl="0" w:tentative="0">
      <w:start w:val="30"/>
      <w:numFmt w:val="decimal"/>
      <w:suff w:val="nothing"/>
      <w:lvlText w:val="%1、"/>
      <w:lvlJc w:val="left"/>
    </w:lvl>
  </w:abstractNum>
  <w:abstractNum w:abstractNumId="5">
    <w:nsid w:val="562A7177"/>
    <w:multiLevelType w:val="singleLevel"/>
    <w:tmpl w:val="562A7177"/>
    <w:lvl w:ilvl="0" w:tentative="0">
      <w:start w:val="29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32075"/>
    <w:rsid w:val="0FAA2367"/>
    <w:rsid w:val="14C53584"/>
    <w:rsid w:val="30F320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paragraph" w:customStyle="1" w:styleId="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image" Target="media/image52.wmf"/><Relationship Id="rId83" Type="http://schemas.openxmlformats.org/officeDocument/2006/relationships/oleObject" Target="embeddings/oleObject26.bin"/><Relationship Id="rId82" Type="http://schemas.openxmlformats.org/officeDocument/2006/relationships/image" Target="media/image51.wmf"/><Relationship Id="rId81" Type="http://schemas.openxmlformats.org/officeDocument/2006/relationships/oleObject" Target="embeddings/oleObject25.bin"/><Relationship Id="rId80" Type="http://schemas.openxmlformats.org/officeDocument/2006/relationships/image" Target="media/image50.wmf"/><Relationship Id="rId8" Type="http://schemas.openxmlformats.org/officeDocument/2006/relationships/image" Target="media/image1.wmf"/><Relationship Id="rId79" Type="http://schemas.openxmlformats.org/officeDocument/2006/relationships/oleObject" Target="embeddings/oleObject24.bin"/><Relationship Id="rId78" Type="http://schemas.openxmlformats.org/officeDocument/2006/relationships/image" Target="media/image49.png"/><Relationship Id="rId77" Type="http://schemas.openxmlformats.org/officeDocument/2006/relationships/image" Target="media/image48.png"/><Relationship Id="rId76" Type="http://schemas.openxmlformats.org/officeDocument/2006/relationships/image" Target="media/image47.png"/><Relationship Id="rId75" Type="http://schemas.openxmlformats.org/officeDocument/2006/relationships/image" Target="media/image46.png"/><Relationship Id="rId74" Type="http://schemas.openxmlformats.org/officeDocument/2006/relationships/image" Target="media/image45.png"/><Relationship Id="rId73" Type="http://schemas.openxmlformats.org/officeDocument/2006/relationships/image" Target="media/image44.png"/><Relationship Id="rId72" Type="http://schemas.openxmlformats.org/officeDocument/2006/relationships/image" Target="media/image43.png"/><Relationship Id="rId71" Type="http://schemas.openxmlformats.org/officeDocument/2006/relationships/image" Target="media/image42.png"/><Relationship Id="rId70" Type="http://schemas.openxmlformats.org/officeDocument/2006/relationships/image" Target="media/image41.png"/><Relationship Id="rId7" Type="http://schemas.openxmlformats.org/officeDocument/2006/relationships/oleObject" Target="embeddings/oleObject1.bin"/><Relationship Id="rId69" Type="http://schemas.openxmlformats.org/officeDocument/2006/relationships/image" Target="media/image40.png"/><Relationship Id="rId68" Type="http://schemas.openxmlformats.org/officeDocument/2006/relationships/image" Target="media/image39.png"/><Relationship Id="rId67" Type="http://schemas.openxmlformats.org/officeDocument/2006/relationships/image" Target="media/image38.png"/><Relationship Id="rId66" Type="http://schemas.openxmlformats.org/officeDocument/2006/relationships/image" Target="media/image37.png"/><Relationship Id="rId65" Type="http://schemas.openxmlformats.org/officeDocument/2006/relationships/image" Target="media/image36.png"/><Relationship Id="rId64" Type="http://schemas.openxmlformats.org/officeDocument/2006/relationships/image" Target="media/image35.png"/><Relationship Id="rId63" Type="http://schemas.openxmlformats.org/officeDocument/2006/relationships/image" Target="media/image34.png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theme" Target="theme/theme1.xml"/><Relationship Id="rId59" Type="http://schemas.openxmlformats.org/officeDocument/2006/relationships/image" Target="media/image30.png"/><Relationship Id="rId58" Type="http://schemas.openxmlformats.org/officeDocument/2006/relationships/image" Target="media/image29.png"/><Relationship Id="rId57" Type="http://schemas.openxmlformats.org/officeDocument/2006/relationships/image" Target="media/image28.png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footer" Target="foot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emf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png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0"/>
    <customShpInfo spid="_x0000_s103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2017-11-16T12:10:00Z</dcterms:created>
  <dc:creator>Administrator</dc:creator>
  <cp:lastModifiedBy>Administrator</cp:lastModifiedBy>
  <dcterms:modified xsi:type="dcterms:W3CDTF">2019-12-18T07:47:33Z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